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D046D7" w:rsidP="00FB799C">
      <w:pPr>
        <w:tabs>
          <w:tab w:val="left" w:pos="896"/>
        </w:tabs>
        <w:ind w:firstLine="851"/>
        <w:mirrorIndents/>
        <w:jc w:val="right"/>
      </w:pPr>
      <w:r>
        <w:t xml:space="preserve">Приложение </w:t>
      </w:r>
      <w:r w:rsidR="00340DF5" w:rsidRPr="00E86DA2">
        <w:t>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2A3F18" w:rsidRPr="002A3F18">
        <w:t>котировок</w:t>
      </w:r>
    </w:p>
    <w:p w:rsidR="00D964D5" w:rsidRPr="00D37531" w:rsidRDefault="00D964D5" w:rsidP="00DB703F">
      <w:pPr>
        <w:mirrorIndents/>
        <w:jc w:val="center"/>
        <w:rPr>
          <w:i/>
          <w:sz w:val="18"/>
          <w:szCs w:val="1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954"/>
      </w:tblGrid>
      <w:tr w:rsidR="00340DF5" w:rsidRPr="005C3359" w:rsidTr="008F4436">
        <w:tc>
          <w:tcPr>
            <w:tcW w:w="4077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4" w:type="dxa"/>
            <w:shd w:val="clear" w:color="auto" w:fill="auto"/>
          </w:tcPr>
          <w:p w:rsidR="008F4436" w:rsidRDefault="00415569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 xml:space="preserve">ю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8F4436">
              <w:t>–</w:t>
            </w:r>
            <w:r w:rsidR="00E50601">
              <w:t xml:space="preserve"> </w:t>
            </w:r>
          </w:p>
          <w:p w:rsidR="00340DF5" w:rsidRPr="005C3359" w:rsidRDefault="00E50601" w:rsidP="00F37987">
            <w:pPr>
              <w:mirrorIndents/>
              <w:jc w:val="right"/>
            </w:pPr>
            <w:r>
              <w:t>директо</w:t>
            </w:r>
            <w:r w:rsidR="00D046D7">
              <w:t>ру по финансам</w:t>
            </w:r>
            <w:r w:rsidR="00340DF5" w:rsidRPr="005C3359">
              <w:t xml:space="preserve"> 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D046D7" w:rsidP="00E50601">
            <w:pPr>
              <w:mirrorIndents/>
              <w:jc w:val="right"/>
            </w:pPr>
            <w:r>
              <w:t>Семенову Ф.И.</w:t>
            </w:r>
            <w:r w:rsidR="0025609C">
              <w:t>.</w:t>
            </w:r>
          </w:p>
        </w:tc>
      </w:tr>
    </w:tbl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2A3F18" w:rsidRPr="002A3F18">
        <w:rPr>
          <w:b/>
        </w:rPr>
        <w:t>котировок</w:t>
      </w:r>
    </w:p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3A00C3" w:rsidRPr="00E86DA2" w:rsidRDefault="003A00C3" w:rsidP="003A00C3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2A3F18" w:rsidRPr="002A3F18">
        <w:t xml:space="preserve">котировок </w:t>
      </w:r>
      <w:r w:rsidRPr="00A60F30">
        <w:t xml:space="preserve">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415569">
        <w:t>2</w:t>
      </w:r>
      <w:r w:rsidR="005537C5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2A3F18" w:rsidRPr="002A3F18">
        <w:t>котировок</w:t>
      </w:r>
      <w:r w:rsidRPr="00E86DA2">
        <w:t>),_____________</w:t>
      </w:r>
      <w:r w:rsidR="00EA2251">
        <w:t>______________</w:t>
      </w:r>
      <w:r w:rsidRPr="00E86DA2">
        <w:t xml:space="preserve">_____________________________(указывается наименование участника </w:t>
      </w:r>
      <w:r w:rsidR="00DE062E">
        <w:t>закупки</w:t>
      </w:r>
      <w:r w:rsidRPr="00E86DA2">
        <w:t>) в лице, 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EA2251">
      <w:pPr>
        <w:spacing w:before="120"/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DE062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2A3F18" w:rsidRPr="002A3F18">
        <w:t>котировок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411863" w:rsidRPr="00D37531" w:rsidRDefault="00411863" w:rsidP="00B80943">
      <w:pPr>
        <w:tabs>
          <w:tab w:val="left" w:pos="6900"/>
        </w:tabs>
        <w:jc w:val="right"/>
        <w:rPr>
          <w:b/>
          <w:bCs/>
          <w:sz w:val="18"/>
          <w:szCs w:val="18"/>
        </w:rPr>
      </w:pPr>
    </w:p>
    <w:tbl>
      <w:tblPr>
        <w:tblStyle w:val="TableNormal"/>
        <w:tblW w:w="10065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3346"/>
        <w:gridCol w:w="718"/>
        <w:gridCol w:w="1985"/>
        <w:gridCol w:w="1843"/>
        <w:gridCol w:w="1559"/>
      </w:tblGrid>
      <w:tr w:rsidR="00923458" w:rsidRPr="00AF3846" w:rsidTr="00923458">
        <w:trPr>
          <w:trHeight w:val="967"/>
        </w:trPr>
        <w:tc>
          <w:tcPr>
            <w:tcW w:w="6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№п/п</w:t>
            </w: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ind w:right="1"/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z w:val="23"/>
                <w:szCs w:val="23"/>
                <w:lang w:eastAsia="en-US"/>
              </w:rPr>
              <w:t>Наименование</w:t>
            </w:r>
            <w:r w:rsidRPr="00AF3846">
              <w:rPr>
                <w:b/>
                <w:spacing w:val="-9"/>
                <w:sz w:val="23"/>
                <w:szCs w:val="23"/>
                <w:lang w:eastAsia="en-US"/>
              </w:rPr>
              <w:t xml:space="preserve"> </w:t>
            </w: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>услуг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proofErr w:type="spellStart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Кол</w:t>
            </w:r>
            <w:proofErr w:type="spellEnd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во</w:t>
            </w:r>
            <w:proofErr w:type="spellEnd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,</w:t>
            </w:r>
          </w:p>
          <w:p w:rsidR="00923458" w:rsidRPr="00AF3846" w:rsidRDefault="00923458" w:rsidP="00923458">
            <w:pPr>
              <w:ind w:left="189"/>
              <w:rPr>
                <w:b/>
                <w:sz w:val="23"/>
                <w:szCs w:val="23"/>
                <w:lang w:eastAsia="en-US"/>
              </w:rPr>
            </w:pPr>
            <w:proofErr w:type="gramStart"/>
            <w:r w:rsidRPr="00AF3846">
              <w:rPr>
                <w:b/>
                <w:spacing w:val="-5"/>
                <w:sz w:val="23"/>
                <w:szCs w:val="23"/>
                <w:lang w:eastAsia="en-US"/>
              </w:rPr>
              <w:t>шт</w:t>
            </w:r>
            <w:proofErr w:type="gramEnd"/>
            <w:r w:rsidRPr="00AF3846">
              <w:rPr>
                <w:b/>
                <w:spacing w:val="-5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ind w:right="102"/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 xml:space="preserve">Цена за один отчетный период, </w:t>
            </w:r>
            <w:r w:rsidRPr="00AF3846">
              <w:rPr>
                <w:b/>
                <w:spacing w:val="-4"/>
                <w:sz w:val="23"/>
                <w:szCs w:val="23"/>
                <w:lang w:val="ru-RU" w:eastAsia="en-US"/>
              </w:rPr>
              <w:t>руб.</w:t>
            </w:r>
            <w:r>
              <w:rPr>
                <w:b/>
                <w:spacing w:val="-4"/>
                <w:sz w:val="23"/>
                <w:szCs w:val="23"/>
                <w:lang w:val="ru-RU" w:eastAsia="en-US"/>
              </w:rPr>
              <w:t xml:space="preserve"> без НДС/с НДС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>Кол-во обслуживаний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923458" w:rsidRPr="00923458" w:rsidRDefault="00923458" w:rsidP="00923458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923458">
              <w:rPr>
                <w:b/>
                <w:spacing w:val="-2"/>
                <w:sz w:val="23"/>
                <w:szCs w:val="23"/>
                <w:lang w:val="ru-RU" w:eastAsia="en-US"/>
              </w:rPr>
              <w:t xml:space="preserve">Стоимость, </w:t>
            </w:r>
            <w:r w:rsidRPr="00923458">
              <w:rPr>
                <w:b/>
                <w:spacing w:val="-4"/>
                <w:sz w:val="23"/>
                <w:szCs w:val="23"/>
                <w:lang w:val="ru-RU" w:eastAsia="en-US"/>
              </w:rPr>
              <w:t>руб.</w:t>
            </w:r>
            <w:r>
              <w:rPr>
                <w:b/>
                <w:spacing w:val="-4"/>
                <w:sz w:val="23"/>
                <w:szCs w:val="23"/>
                <w:lang w:val="ru-RU" w:eastAsia="en-US"/>
              </w:rPr>
              <w:t xml:space="preserve"> без НДС/с НДС</w:t>
            </w:r>
          </w:p>
        </w:tc>
      </w:tr>
      <w:tr w:rsidR="005537C5" w:rsidRPr="00AF3846" w:rsidTr="005537C5">
        <w:trPr>
          <w:trHeight w:val="1379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23458" w:rsidRDefault="005537C5" w:rsidP="005537C5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  <w:bookmarkStart w:id="0" w:name="_GoBack" w:colFirst="2" w:colLast="2"/>
          </w:p>
          <w:p w:rsidR="005537C5" w:rsidRPr="00923458" w:rsidRDefault="005537C5" w:rsidP="005537C5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val="ru-RU" w:eastAsia="en-US"/>
              </w:rPr>
            </w:pPr>
            <w:r w:rsidRPr="00923458">
              <w:rPr>
                <w:spacing w:val="-10"/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93505E" w:rsidRDefault="005537C5" w:rsidP="000F36AC">
            <w:pPr>
              <w:ind w:left="18"/>
              <w:jc w:val="center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 xml:space="preserve">Техническое обслуживание </w:t>
            </w:r>
            <w:proofErr w:type="spellStart"/>
            <w:r w:rsidRPr="0093505E">
              <w:rPr>
                <w:lang w:val="ru-RU" w:eastAsia="en-US"/>
              </w:rPr>
              <w:t>Чиллера</w:t>
            </w:r>
            <w:proofErr w:type="spellEnd"/>
            <w:r w:rsidRPr="0093505E">
              <w:rPr>
                <w:lang w:val="ru-RU" w:eastAsia="en-US"/>
              </w:rPr>
              <w:t xml:space="preserve"> с </w:t>
            </w:r>
            <w:proofErr w:type="gramStart"/>
            <w:r w:rsidRPr="0093505E">
              <w:rPr>
                <w:lang w:val="ru-RU" w:eastAsia="en-US"/>
              </w:rPr>
              <w:t>воздушным</w:t>
            </w:r>
            <w:proofErr w:type="gramEnd"/>
          </w:p>
          <w:p w:rsidR="005537C5" w:rsidRPr="0093505E" w:rsidRDefault="005537C5" w:rsidP="000F36AC">
            <w:pPr>
              <w:pStyle w:val="TableParagraph"/>
              <w:ind w:left="18"/>
              <w:jc w:val="center"/>
              <w:rPr>
                <w:sz w:val="24"/>
                <w:szCs w:val="24"/>
                <w:lang w:val="ru-RU"/>
              </w:rPr>
            </w:pPr>
            <w:r w:rsidRPr="0093505E">
              <w:rPr>
                <w:sz w:val="24"/>
                <w:szCs w:val="24"/>
                <w:lang w:val="ru-RU"/>
              </w:rPr>
              <w:t xml:space="preserve">охлаждением со </w:t>
            </w:r>
            <w:proofErr w:type="gramStart"/>
            <w:r w:rsidRPr="0093505E">
              <w:rPr>
                <w:sz w:val="24"/>
                <w:szCs w:val="24"/>
                <w:lang w:val="ru-RU"/>
              </w:rPr>
              <w:t>встроенными</w:t>
            </w:r>
            <w:proofErr w:type="gramEnd"/>
            <w:r w:rsidRPr="0093505E">
              <w:rPr>
                <w:sz w:val="24"/>
                <w:szCs w:val="24"/>
                <w:lang w:val="ru-RU"/>
              </w:rPr>
              <w:t xml:space="preserve"> \ARS\SAG3\FI10\SS\GM </w:t>
            </w:r>
            <w:proofErr w:type="spellStart"/>
            <w:r w:rsidRPr="0093505E">
              <w:rPr>
                <w:sz w:val="24"/>
                <w:szCs w:val="24"/>
                <w:lang w:val="ru-RU"/>
              </w:rPr>
              <w:t>Rhoss</w:t>
            </w:r>
            <w:proofErr w:type="spellEnd"/>
            <w:r w:rsidRPr="0093505E">
              <w:rPr>
                <w:sz w:val="24"/>
                <w:szCs w:val="24"/>
                <w:lang w:val="ru-RU"/>
              </w:rPr>
              <w:t xml:space="preserve"> TCAEBY 2220</w:t>
            </w:r>
          </w:p>
          <w:p w:rsidR="005537C5" w:rsidRPr="0093505E" w:rsidRDefault="005537C5" w:rsidP="000F36AC">
            <w:pPr>
              <w:spacing w:line="264" w:lineRule="exact"/>
              <w:ind w:left="18" w:right="1"/>
              <w:jc w:val="center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(</w:t>
            </w:r>
            <w:proofErr w:type="spellStart"/>
            <w:r w:rsidRPr="0093505E">
              <w:rPr>
                <w:lang w:val="ru-RU" w:eastAsia="en-US"/>
              </w:rPr>
              <w:t>расконсервация</w:t>
            </w:r>
            <w:proofErr w:type="spellEnd"/>
            <w:r w:rsidRPr="0093505E">
              <w:rPr>
                <w:lang w:val="ru-RU" w:eastAsia="en-US"/>
              </w:rPr>
              <w:t>/консервация)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3505E" w:rsidRDefault="005537C5" w:rsidP="005537C5">
            <w:pPr>
              <w:jc w:val="center"/>
              <w:rPr>
                <w:b/>
                <w:lang w:eastAsia="en-US"/>
              </w:rPr>
            </w:pPr>
          </w:p>
          <w:p w:rsidR="005537C5" w:rsidRPr="0093505E" w:rsidRDefault="005537C5" w:rsidP="005537C5">
            <w:pPr>
              <w:jc w:val="center"/>
              <w:rPr>
                <w:b/>
                <w:lang w:eastAsia="en-US"/>
              </w:rPr>
            </w:pPr>
          </w:p>
          <w:p w:rsidR="005537C5" w:rsidRPr="0093505E" w:rsidRDefault="005537C5" w:rsidP="005537C5">
            <w:pPr>
              <w:spacing w:line="308" w:lineRule="exact"/>
              <w:ind w:right="2"/>
              <w:jc w:val="center"/>
              <w:rPr>
                <w:lang w:eastAsia="en-US"/>
              </w:rPr>
            </w:pPr>
            <w:r w:rsidRPr="0093505E">
              <w:rPr>
                <w:spacing w:val="-10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AF3846" w:rsidRDefault="005537C5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before="85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line="308" w:lineRule="exact"/>
              <w:ind w:left="20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line="308" w:lineRule="exact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before="85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5537C5" w:rsidRPr="00AF3846" w:rsidTr="005537C5">
        <w:trPr>
          <w:trHeight w:val="551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AF3846" w:rsidRDefault="005537C5" w:rsidP="005537C5">
            <w:pPr>
              <w:spacing w:before="223"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93505E" w:rsidRDefault="005537C5" w:rsidP="000F36AC">
            <w:pPr>
              <w:spacing w:line="268" w:lineRule="exact"/>
              <w:ind w:left="259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Техническое</w:t>
            </w:r>
            <w:r w:rsidRPr="0093505E">
              <w:rPr>
                <w:spacing w:val="-4"/>
                <w:lang w:val="ru-RU" w:eastAsia="en-US"/>
              </w:rPr>
              <w:t xml:space="preserve"> </w:t>
            </w:r>
            <w:r w:rsidRPr="0093505E">
              <w:rPr>
                <w:spacing w:val="-2"/>
                <w:lang w:val="ru-RU" w:eastAsia="en-US"/>
              </w:rPr>
              <w:t>обслуживание</w:t>
            </w:r>
          </w:p>
          <w:p w:rsidR="005537C5" w:rsidRPr="0093505E" w:rsidRDefault="005537C5" w:rsidP="000F36AC">
            <w:pPr>
              <w:spacing w:line="264" w:lineRule="exact"/>
              <w:ind w:left="266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гидромодуля</w:t>
            </w:r>
            <w:r w:rsidRPr="0093505E">
              <w:rPr>
                <w:spacing w:val="-2"/>
                <w:lang w:val="ru-RU" w:eastAsia="en-US"/>
              </w:rPr>
              <w:t xml:space="preserve"> </w:t>
            </w:r>
            <w:proofErr w:type="spellStart"/>
            <w:r w:rsidRPr="0093505E">
              <w:rPr>
                <w:lang w:eastAsia="en-US"/>
              </w:rPr>
              <w:t>Fiorini</w:t>
            </w:r>
            <w:proofErr w:type="spellEnd"/>
            <w:r w:rsidRPr="0093505E">
              <w:rPr>
                <w:lang w:val="ru-RU" w:eastAsia="en-US"/>
              </w:rPr>
              <w:t xml:space="preserve"> </w:t>
            </w:r>
            <w:r w:rsidRPr="0093505E">
              <w:rPr>
                <w:lang w:eastAsia="en-US"/>
              </w:rPr>
              <w:t>HPT</w:t>
            </w:r>
            <w:r w:rsidRPr="0093505E">
              <w:rPr>
                <w:lang w:val="ru-RU" w:eastAsia="en-US"/>
              </w:rPr>
              <w:t xml:space="preserve"> 1000 </w:t>
            </w:r>
            <w:r w:rsidRPr="0093505E">
              <w:rPr>
                <w:lang w:eastAsia="en-US"/>
              </w:rPr>
              <w:t>P</w:t>
            </w:r>
            <w:r w:rsidRPr="0093505E">
              <w:rPr>
                <w:lang w:val="ru-RU" w:eastAsia="en-US"/>
              </w:rPr>
              <w:t>8 2</w:t>
            </w:r>
            <w:r w:rsidRPr="0093505E">
              <w:rPr>
                <w:lang w:eastAsia="en-US"/>
              </w:rPr>
              <w:t>P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3505E" w:rsidRDefault="005537C5" w:rsidP="005537C5">
            <w:pPr>
              <w:spacing w:before="223" w:line="308" w:lineRule="exact"/>
              <w:ind w:left="23" w:right="2"/>
              <w:jc w:val="center"/>
              <w:rPr>
                <w:lang w:val="ru-RU" w:eastAsia="en-US"/>
              </w:rPr>
            </w:pPr>
            <w:r w:rsidRPr="0093505E">
              <w:rPr>
                <w:spacing w:val="-10"/>
                <w:lang w:val="ru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AF3846" w:rsidRDefault="005537C5" w:rsidP="00923458">
            <w:pPr>
              <w:spacing w:before="223" w:line="308" w:lineRule="exact"/>
              <w:ind w:left="20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before="223" w:line="308" w:lineRule="exact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before="223"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5537C5" w:rsidRPr="00AF3846" w:rsidTr="005537C5">
        <w:trPr>
          <w:trHeight w:val="827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AF3846" w:rsidRDefault="005537C5" w:rsidP="005537C5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5537C5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93505E" w:rsidRDefault="005537C5" w:rsidP="000F36AC">
            <w:pPr>
              <w:spacing w:line="268" w:lineRule="exact"/>
              <w:ind w:left="259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Техническое</w:t>
            </w:r>
            <w:r w:rsidRPr="0093505E">
              <w:rPr>
                <w:spacing w:val="-4"/>
                <w:lang w:val="ru-RU" w:eastAsia="en-US"/>
              </w:rPr>
              <w:t xml:space="preserve"> </w:t>
            </w:r>
            <w:r w:rsidRPr="0093505E">
              <w:rPr>
                <w:spacing w:val="-2"/>
                <w:lang w:val="ru-RU" w:eastAsia="en-US"/>
              </w:rPr>
              <w:t>обслуживание</w:t>
            </w:r>
          </w:p>
          <w:p w:rsidR="005537C5" w:rsidRPr="0093505E" w:rsidRDefault="005537C5" w:rsidP="000F36AC">
            <w:pPr>
              <w:spacing w:line="268" w:lineRule="exact"/>
              <w:ind w:left="259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гидромодуля</w:t>
            </w:r>
            <w:r w:rsidRPr="0093505E">
              <w:rPr>
                <w:spacing w:val="-2"/>
                <w:lang w:val="ru-RU" w:eastAsia="en-US"/>
              </w:rPr>
              <w:t xml:space="preserve"> </w:t>
            </w:r>
            <w:proofErr w:type="spellStart"/>
            <w:r w:rsidRPr="0093505E">
              <w:rPr>
                <w:lang w:eastAsia="en-US"/>
              </w:rPr>
              <w:t>Fiorini</w:t>
            </w:r>
            <w:proofErr w:type="spellEnd"/>
            <w:r w:rsidRPr="0093505E">
              <w:rPr>
                <w:lang w:val="ru-RU" w:eastAsia="en-US"/>
              </w:rPr>
              <w:t xml:space="preserve"> </w:t>
            </w:r>
            <w:r w:rsidRPr="0093505E">
              <w:rPr>
                <w:lang w:eastAsia="en-US"/>
              </w:rPr>
              <w:t>HP</w:t>
            </w:r>
            <w:r w:rsidRPr="0093505E">
              <w:rPr>
                <w:lang w:val="ru-RU" w:eastAsia="en-US"/>
              </w:rPr>
              <w:t xml:space="preserve"> 2,0 </w:t>
            </w:r>
            <w:r w:rsidRPr="0093505E">
              <w:rPr>
                <w:lang w:eastAsia="en-US"/>
              </w:rPr>
              <w:t>P</w:t>
            </w:r>
            <w:r w:rsidRPr="0093505E">
              <w:rPr>
                <w:lang w:val="ru-RU" w:eastAsia="en-US"/>
              </w:rPr>
              <w:t>8 2</w:t>
            </w:r>
            <w:r w:rsidRPr="0093505E">
              <w:rPr>
                <w:lang w:eastAsia="en-US"/>
              </w:rPr>
              <w:t>P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3505E" w:rsidRDefault="005537C5" w:rsidP="005537C5">
            <w:pPr>
              <w:spacing w:before="223" w:line="308" w:lineRule="exact"/>
              <w:ind w:left="23" w:right="2"/>
              <w:jc w:val="center"/>
              <w:rPr>
                <w:spacing w:val="-10"/>
                <w:lang w:val="ru-RU" w:eastAsia="en-US"/>
              </w:rPr>
            </w:pPr>
            <w:r w:rsidRPr="0093505E">
              <w:rPr>
                <w:spacing w:val="-10"/>
                <w:lang w:val="ru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line="308" w:lineRule="exact"/>
              <w:ind w:left="20" w:right="2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line="308" w:lineRule="exact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5537C5" w:rsidRPr="00AF3846" w:rsidRDefault="005537C5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5537C5" w:rsidRPr="00AF3846" w:rsidTr="005537C5">
        <w:trPr>
          <w:trHeight w:val="827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AF3846" w:rsidRDefault="005537C5" w:rsidP="005537C5">
            <w:pPr>
              <w:spacing w:before="223"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4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93505E" w:rsidRDefault="005537C5" w:rsidP="000F36AC">
            <w:pPr>
              <w:ind w:left="566" w:right="240" w:hanging="308"/>
              <w:rPr>
                <w:lang w:val="ru-RU" w:eastAsia="en-US"/>
              </w:rPr>
            </w:pPr>
            <w:proofErr w:type="gramStart"/>
            <w:r w:rsidRPr="0093505E">
              <w:rPr>
                <w:lang w:val="ru-RU" w:eastAsia="en-US"/>
              </w:rPr>
              <w:t>Техническое</w:t>
            </w:r>
            <w:r w:rsidRPr="0093505E">
              <w:rPr>
                <w:spacing w:val="-15"/>
                <w:lang w:val="ru-RU" w:eastAsia="en-US"/>
              </w:rPr>
              <w:t xml:space="preserve"> </w:t>
            </w:r>
            <w:r w:rsidRPr="0093505E">
              <w:rPr>
                <w:lang w:val="ru-RU" w:eastAsia="en-US"/>
              </w:rPr>
              <w:t xml:space="preserve">обслуживание </w:t>
            </w:r>
            <w:proofErr w:type="spellStart"/>
            <w:r w:rsidRPr="0093505E">
              <w:rPr>
                <w:lang w:val="ru-RU" w:eastAsia="en-US"/>
              </w:rPr>
              <w:t>Фанкойла</w:t>
            </w:r>
            <w:proofErr w:type="spellEnd"/>
            <w:r w:rsidRPr="0093505E">
              <w:rPr>
                <w:lang w:val="ru-RU" w:eastAsia="en-US"/>
              </w:rPr>
              <w:t xml:space="preserve"> (кассетный</w:t>
            </w:r>
            <w:proofErr w:type="gramEnd"/>
          </w:p>
          <w:p w:rsidR="005537C5" w:rsidRPr="0093505E" w:rsidRDefault="005537C5" w:rsidP="000F36AC">
            <w:pPr>
              <w:spacing w:line="264" w:lineRule="exact"/>
              <w:ind w:left="177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двухтрубный)</w:t>
            </w:r>
            <w:r w:rsidRPr="0093505E">
              <w:rPr>
                <w:spacing w:val="-4"/>
                <w:lang w:val="ru-RU" w:eastAsia="en-US"/>
              </w:rPr>
              <w:t xml:space="preserve"> </w:t>
            </w:r>
            <w:proofErr w:type="spellStart"/>
            <w:r w:rsidRPr="0093505E">
              <w:rPr>
                <w:lang w:eastAsia="en-US"/>
              </w:rPr>
              <w:t>Electrolux</w:t>
            </w:r>
            <w:proofErr w:type="spellEnd"/>
            <w:r w:rsidRPr="0093505E">
              <w:rPr>
                <w:lang w:val="ru-RU" w:eastAsia="en-US"/>
              </w:rPr>
              <w:t xml:space="preserve"> </w:t>
            </w:r>
            <w:r w:rsidRPr="0093505E">
              <w:rPr>
                <w:spacing w:val="-5"/>
                <w:lang w:eastAsia="en-US"/>
              </w:rPr>
              <w:t>EFR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3505E" w:rsidRDefault="005537C5" w:rsidP="005537C5">
            <w:pPr>
              <w:spacing w:before="177"/>
              <w:jc w:val="center"/>
              <w:rPr>
                <w:b/>
                <w:lang w:val="ru-RU" w:eastAsia="en-US"/>
              </w:rPr>
            </w:pPr>
          </w:p>
          <w:p w:rsidR="005537C5" w:rsidRPr="0093505E" w:rsidRDefault="005537C5" w:rsidP="005537C5">
            <w:pPr>
              <w:spacing w:line="308" w:lineRule="exact"/>
              <w:ind w:left="23"/>
              <w:jc w:val="center"/>
              <w:rPr>
                <w:lang w:val="ru-RU" w:eastAsia="en-US"/>
              </w:rPr>
            </w:pPr>
            <w:r w:rsidRPr="0093505E">
              <w:rPr>
                <w:spacing w:val="-5"/>
                <w:lang w:val="ru-RU" w:eastAsia="en-US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7C5" w:rsidRPr="005537C5" w:rsidRDefault="005537C5" w:rsidP="00923458">
            <w:pPr>
              <w:spacing w:line="308" w:lineRule="exact"/>
              <w:jc w:val="center"/>
              <w:rPr>
                <w:spacing w:val="-10"/>
                <w:sz w:val="23"/>
                <w:szCs w:val="23"/>
                <w:lang w:val="ru-RU"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  <w:tr w:rsidR="005537C5" w:rsidRPr="00AF3846" w:rsidTr="005537C5">
        <w:trPr>
          <w:trHeight w:val="827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5537C5" w:rsidRDefault="005537C5" w:rsidP="005537C5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val="ru-RU"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5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CE2AD0" w:rsidRDefault="005537C5" w:rsidP="000F36AC">
            <w:pPr>
              <w:ind w:left="237" w:right="240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Техническое</w:t>
            </w:r>
            <w:r w:rsidRPr="0093505E">
              <w:rPr>
                <w:spacing w:val="-15"/>
                <w:lang w:val="ru-RU" w:eastAsia="en-US"/>
              </w:rPr>
              <w:t xml:space="preserve"> </w:t>
            </w:r>
            <w:r>
              <w:rPr>
                <w:lang w:val="ru-RU" w:eastAsia="en-US"/>
              </w:rPr>
              <w:t xml:space="preserve">обслуживание </w:t>
            </w:r>
            <w:r w:rsidRPr="0093505E">
              <w:rPr>
                <w:lang w:val="ru-RU" w:eastAsia="en-US"/>
              </w:rPr>
              <w:t>сплит-системы</w:t>
            </w:r>
            <w:r>
              <w:rPr>
                <w:lang w:val="ru-RU"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DAHACI</w:t>
            </w:r>
            <w:r w:rsidRPr="001920A7">
              <w:rPr>
                <w:bCs/>
                <w:color w:val="000000"/>
                <w:lang w:val="ru-RU"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DI</w:t>
            </w:r>
            <w:r w:rsidRPr="001920A7">
              <w:rPr>
                <w:bCs/>
                <w:color w:val="000000"/>
                <w:lang w:val="ru-RU" w:eastAsia="en-US"/>
              </w:rPr>
              <w:t>12</w:t>
            </w:r>
            <w:r>
              <w:rPr>
                <w:bCs/>
                <w:color w:val="000000"/>
                <w:lang w:eastAsia="en-US"/>
              </w:rPr>
              <w:t>BFM</w:t>
            </w:r>
            <w:r w:rsidRPr="001920A7">
              <w:rPr>
                <w:bCs/>
                <w:color w:val="000000"/>
                <w:lang w:val="ru-RU"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D</w:t>
            </w:r>
            <w:r w:rsidRPr="00CE2AD0">
              <w:rPr>
                <w:bCs/>
                <w:color w:val="000000"/>
                <w:lang w:val="ru-RU" w:eastAsia="en-US"/>
              </w:rPr>
              <w:t xml:space="preserve">  </w:t>
            </w:r>
            <w:r>
              <w:rPr>
                <w:bCs/>
                <w:color w:val="000000"/>
                <w:lang w:val="ru-RU"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DO</w:t>
            </w:r>
            <w:r w:rsidRPr="001920A7">
              <w:rPr>
                <w:bCs/>
                <w:color w:val="000000"/>
                <w:lang w:val="ru-RU" w:eastAsia="en-US"/>
              </w:rPr>
              <w:t>12</w:t>
            </w:r>
            <w:r>
              <w:rPr>
                <w:bCs/>
                <w:color w:val="000000"/>
                <w:lang w:eastAsia="en-US"/>
              </w:rPr>
              <w:t>BFM</w:t>
            </w:r>
            <w:r w:rsidRPr="001920A7">
              <w:rPr>
                <w:bCs/>
                <w:color w:val="000000"/>
                <w:lang w:val="ru-RU"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D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7C5" w:rsidRPr="0093505E" w:rsidRDefault="005537C5" w:rsidP="005537C5">
            <w:pPr>
              <w:spacing w:before="177"/>
              <w:jc w:val="center"/>
              <w:rPr>
                <w:lang w:val="ru-RU" w:eastAsia="en-US"/>
              </w:rPr>
            </w:pPr>
            <w:r w:rsidRPr="0093505E">
              <w:rPr>
                <w:lang w:val="ru-RU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7C5" w:rsidRPr="005537C5" w:rsidRDefault="005537C5" w:rsidP="00923458">
            <w:pPr>
              <w:spacing w:line="308" w:lineRule="exact"/>
              <w:jc w:val="center"/>
              <w:rPr>
                <w:spacing w:val="-10"/>
                <w:sz w:val="23"/>
                <w:szCs w:val="23"/>
                <w:lang w:val="ru-RU"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537C5" w:rsidRPr="00AF3846" w:rsidRDefault="005537C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  <w:bookmarkEnd w:id="0"/>
      <w:tr w:rsidR="00720785" w:rsidRPr="00AF3846" w:rsidTr="00720785">
        <w:trPr>
          <w:trHeight w:val="558"/>
        </w:trPr>
        <w:tc>
          <w:tcPr>
            <w:tcW w:w="467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85" w:rsidRPr="00AF3846" w:rsidRDefault="00720785" w:rsidP="00720785">
            <w:pPr>
              <w:spacing w:before="177"/>
              <w:jc w:val="right"/>
              <w:rPr>
                <w:b/>
                <w:sz w:val="23"/>
                <w:szCs w:val="23"/>
                <w:lang w:eastAsia="en-US"/>
              </w:rPr>
            </w:pPr>
            <w:r w:rsidRPr="00923458">
              <w:rPr>
                <w:b/>
                <w:i/>
                <w:spacing w:val="-2"/>
                <w:sz w:val="23"/>
                <w:szCs w:val="23"/>
                <w:lang w:val="ru-RU" w:eastAsia="en-US"/>
              </w:rPr>
              <w:t>ИТОГО</w:t>
            </w:r>
            <w:r>
              <w:rPr>
                <w:b/>
                <w:i/>
                <w:spacing w:val="-2"/>
                <w:sz w:val="23"/>
                <w:szCs w:val="23"/>
                <w:lang w:val="ru-RU"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85" w:rsidRPr="00AF3846" w:rsidRDefault="0072078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0785" w:rsidRPr="00800356" w:rsidRDefault="00800356" w:rsidP="00923458">
            <w:pPr>
              <w:spacing w:line="308" w:lineRule="exact"/>
              <w:jc w:val="center"/>
              <w:rPr>
                <w:spacing w:val="-10"/>
                <w:sz w:val="23"/>
                <w:szCs w:val="23"/>
                <w:lang w:val="ru-RU"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0785" w:rsidRPr="00AF3846" w:rsidRDefault="0072078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</w:tbl>
    <w:p w:rsidR="00B80943" w:rsidRDefault="00B80943" w:rsidP="00B80943">
      <w:pPr>
        <w:mirrorIndents/>
        <w:jc w:val="both"/>
      </w:pPr>
      <w:r>
        <w:t xml:space="preserve">Срок </w:t>
      </w:r>
      <w:r w:rsidR="00D37531">
        <w:t>оказания услуг</w:t>
      </w:r>
      <w:r w:rsidR="002421E0">
        <w:t xml:space="preserve"> </w:t>
      </w:r>
      <w:r>
        <w:t xml:space="preserve"> - _______________________________</w:t>
      </w:r>
    </w:p>
    <w:p w:rsidR="00B80943" w:rsidRPr="00C57895" w:rsidRDefault="00B80943" w:rsidP="00B80943">
      <w:pPr>
        <w:mirrorIndents/>
        <w:jc w:val="both"/>
      </w:pPr>
      <w:r>
        <w:t>Условия оплаты - _______________________________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2A3F18" w:rsidRPr="002A3F18">
        <w:t>котировок</w:t>
      </w:r>
      <w:r w:rsidRPr="002743B8">
        <w:t>.</w:t>
      </w:r>
    </w:p>
    <w:p w:rsidR="00340DF5" w:rsidRPr="002743B8" w:rsidRDefault="00340DF5" w:rsidP="00EE0908">
      <w:pPr>
        <w:mirrorIndents/>
        <w:jc w:val="both"/>
      </w:pPr>
      <w:r>
        <w:t xml:space="preserve">В подтверждение соответствия требованиям </w:t>
      </w:r>
      <w:r w:rsidR="008F4436">
        <w:t>закупочной документации пред</w:t>
      </w:r>
      <w:r>
        <w:t>ставляем следующие документы:__________________________________________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lastRenderedPageBreak/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B76F79"/>
    <w:sectPr w:rsidR="008A574F" w:rsidSect="00D37531">
      <w:pgSz w:w="11906" w:h="16838" w:code="9"/>
      <w:pgMar w:top="709" w:right="851" w:bottom="56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E8" w:rsidRDefault="009C4FE8" w:rsidP="00273963">
      <w:r>
        <w:separator/>
      </w:r>
    </w:p>
  </w:endnote>
  <w:endnote w:type="continuationSeparator" w:id="0">
    <w:p w:rsidR="009C4FE8" w:rsidRDefault="009C4FE8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E8" w:rsidRDefault="009C4FE8" w:rsidP="00273963">
      <w:r>
        <w:separator/>
      </w:r>
    </w:p>
  </w:footnote>
  <w:footnote w:type="continuationSeparator" w:id="0">
    <w:p w:rsidR="009C4FE8" w:rsidRDefault="009C4FE8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9"/>
  </w:num>
  <w:num w:numId="6">
    <w:abstractNumId w:val="32"/>
  </w:num>
  <w:num w:numId="7">
    <w:abstractNumId w:val="24"/>
  </w:num>
  <w:num w:numId="8">
    <w:abstractNumId w:val="22"/>
  </w:num>
  <w:num w:numId="9">
    <w:abstractNumId w:val="20"/>
  </w:num>
  <w:num w:numId="10">
    <w:abstractNumId w:val="21"/>
  </w:num>
  <w:num w:numId="11">
    <w:abstractNumId w:val="17"/>
  </w:num>
  <w:num w:numId="12">
    <w:abstractNumId w:val="31"/>
  </w:num>
  <w:num w:numId="13">
    <w:abstractNumId w:val="30"/>
  </w:num>
  <w:num w:numId="14">
    <w:abstractNumId w:val="16"/>
  </w:num>
  <w:num w:numId="15">
    <w:abstractNumId w:val="23"/>
  </w:num>
  <w:num w:numId="16">
    <w:abstractNumId w:val="25"/>
  </w:num>
  <w:num w:numId="17">
    <w:abstractNumId w:val="29"/>
  </w:num>
  <w:num w:numId="18">
    <w:abstractNumId w:val="27"/>
  </w:num>
  <w:num w:numId="19">
    <w:abstractNumId w:val="18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30383"/>
    <w:rsid w:val="00093541"/>
    <w:rsid w:val="000937BB"/>
    <w:rsid w:val="00096477"/>
    <w:rsid w:val="000A24D9"/>
    <w:rsid w:val="000B5F40"/>
    <w:rsid w:val="000B6241"/>
    <w:rsid w:val="000E066D"/>
    <w:rsid w:val="000E337B"/>
    <w:rsid w:val="00135E4F"/>
    <w:rsid w:val="00181A04"/>
    <w:rsid w:val="001D3BEF"/>
    <w:rsid w:val="001E585D"/>
    <w:rsid w:val="001F35E7"/>
    <w:rsid w:val="0020505D"/>
    <w:rsid w:val="00226520"/>
    <w:rsid w:val="002421E0"/>
    <w:rsid w:val="002426F5"/>
    <w:rsid w:val="00254EF1"/>
    <w:rsid w:val="0025609C"/>
    <w:rsid w:val="00260156"/>
    <w:rsid w:val="00273963"/>
    <w:rsid w:val="002A3F18"/>
    <w:rsid w:val="002E1CB9"/>
    <w:rsid w:val="002E5AC0"/>
    <w:rsid w:val="003020C3"/>
    <w:rsid w:val="00307D0C"/>
    <w:rsid w:val="00320C40"/>
    <w:rsid w:val="003266E3"/>
    <w:rsid w:val="00340DF5"/>
    <w:rsid w:val="00352043"/>
    <w:rsid w:val="003A00C3"/>
    <w:rsid w:val="003A0F71"/>
    <w:rsid w:val="003C49A0"/>
    <w:rsid w:val="00411863"/>
    <w:rsid w:val="00413CC2"/>
    <w:rsid w:val="00415569"/>
    <w:rsid w:val="00435A8D"/>
    <w:rsid w:val="00442BD7"/>
    <w:rsid w:val="00472570"/>
    <w:rsid w:val="00482823"/>
    <w:rsid w:val="004B1626"/>
    <w:rsid w:val="00506043"/>
    <w:rsid w:val="00516790"/>
    <w:rsid w:val="0052442D"/>
    <w:rsid w:val="00526E52"/>
    <w:rsid w:val="00534561"/>
    <w:rsid w:val="00535E8B"/>
    <w:rsid w:val="005537C5"/>
    <w:rsid w:val="00554722"/>
    <w:rsid w:val="00557B37"/>
    <w:rsid w:val="00583418"/>
    <w:rsid w:val="005B1DD2"/>
    <w:rsid w:val="005D693B"/>
    <w:rsid w:val="005F4D22"/>
    <w:rsid w:val="006042FD"/>
    <w:rsid w:val="00621113"/>
    <w:rsid w:val="0064602F"/>
    <w:rsid w:val="00656804"/>
    <w:rsid w:val="0065760E"/>
    <w:rsid w:val="00674D9A"/>
    <w:rsid w:val="00686536"/>
    <w:rsid w:val="00686989"/>
    <w:rsid w:val="00696FDD"/>
    <w:rsid w:val="006B12DE"/>
    <w:rsid w:val="006D155C"/>
    <w:rsid w:val="007152AA"/>
    <w:rsid w:val="00720785"/>
    <w:rsid w:val="00745E4F"/>
    <w:rsid w:val="0077754F"/>
    <w:rsid w:val="007B06B7"/>
    <w:rsid w:val="007B4A64"/>
    <w:rsid w:val="007B6391"/>
    <w:rsid w:val="007B71F3"/>
    <w:rsid w:val="007C225F"/>
    <w:rsid w:val="007F2914"/>
    <w:rsid w:val="00800356"/>
    <w:rsid w:val="00842C6D"/>
    <w:rsid w:val="00860FB9"/>
    <w:rsid w:val="008651B1"/>
    <w:rsid w:val="008A574F"/>
    <w:rsid w:val="008B0F02"/>
    <w:rsid w:val="008B6B31"/>
    <w:rsid w:val="008F4436"/>
    <w:rsid w:val="00923458"/>
    <w:rsid w:val="00931765"/>
    <w:rsid w:val="009365D4"/>
    <w:rsid w:val="00967906"/>
    <w:rsid w:val="00970BDF"/>
    <w:rsid w:val="00973753"/>
    <w:rsid w:val="00976666"/>
    <w:rsid w:val="009C4FE8"/>
    <w:rsid w:val="009E296E"/>
    <w:rsid w:val="009E3CBF"/>
    <w:rsid w:val="00A00E43"/>
    <w:rsid w:val="00A04D04"/>
    <w:rsid w:val="00A16444"/>
    <w:rsid w:val="00A2059C"/>
    <w:rsid w:val="00A62AAA"/>
    <w:rsid w:val="00A662A2"/>
    <w:rsid w:val="00AA36A5"/>
    <w:rsid w:val="00AB2E75"/>
    <w:rsid w:val="00AC0EA4"/>
    <w:rsid w:val="00AE20D9"/>
    <w:rsid w:val="00AE235D"/>
    <w:rsid w:val="00AE6A50"/>
    <w:rsid w:val="00B0260E"/>
    <w:rsid w:val="00B119C3"/>
    <w:rsid w:val="00B6426F"/>
    <w:rsid w:val="00B76F79"/>
    <w:rsid w:val="00B80943"/>
    <w:rsid w:val="00BD744F"/>
    <w:rsid w:val="00BF77B4"/>
    <w:rsid w:val="00C1215A"/>
    <w:rsid w:val="00C50167"/>
    <w:rsid w:val="00C73F01"/>
    <w:rsid w:val="00C8688D"/>
    <w:rsid w:val="00CA1470"/>
    <w:rsid w:val="00CB1F5E"/>
    <w:rsid w:val="00CD0D70"/>
    <w:rsid w:val="00CD5061"/>
    <w:rsid w:val="00D02522"/>
    <w:rsid w:val="00D046D7"/>
    <w:rsid w:val="00D2120E"/>
    <w:rsid w:val="00D26E95"/>
    <w:rsid w:val="00D304D0"/>
    <w:rsid w:val="00D37531"/>
    <w:rsid w:val="00D47592"/>
    <w:rsid w:val="00D60B3E"/>
    <w:rsid w:val="00D65BA9"/>
    <w:rsid w:val="00D72984"/>
    <w:rsid w:val="00D75C5F"/>
    <w:rsid w:val="00D92E90"/>
    <w:rsid w:val="00D964D5"/>
    <w:rsid w:val="00DA3D84"/>
    <w:rsid w:val="00DB6E22"/>
    <w:rsid w:val="00DB703F"/>
    <w:rsid w:val="00DD0A71"/>
    <w:rsid w:val="00DD55E6"/>
    <w:rsid w:val="00DE062E"/>
    <w:rsid w:val="00DE062F"/>
    <w:rsid w:val="00DF63AD"/>
    <w:rsid w:val="00E33F61"/>
    <w:rsid w:val="00E41C13"/>
    <w:rsid w:val="00E41EAA"/>
    <w:rsid w:val="00E43629"/>
    <w:rsid w:val="00E50601"/>
    <w:rsid w:val="00E5470D"/>
    <w:rsid w:val="00E73CEC"/>
    <w:rsid w:val="00EA0502"/>
    <w:rsid w:val="00EA2251"/>
    <w:rsid w:val="00EE0908"/>
    <w:rsid w:val="00EE2434"/>
    <w:rsid w:val="00EE4F72"/>
    <w:rsid w:val="00EE5B98"/>
    <w:rsid w:val="00F02321"/>
    <w:rsid w:val="00F03627"/>
    <w:rsid w:val="00F2334B"/>
    <w:rsid w:val="00F234C7"/>
    <w:rsid w:val="00F37987"/>
    <w:rsid w:val="00F4285A"/>
    <w:rsid w:val="00F67FC6"/>
    <w:rsid w:val="00F72903"/>
    <w:rsid w:val="00F822EA"/>
    <w:rsid w:val="00F90689"/>
    <w:rsid w:val="00FA1E48"/>
    <w:rsid w:val="00FB799C"/>
    <w:rsid w:val="00FC5B5F"/>
    <w:rsid w:val="00FC6E7A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D2FF-01A6-4977-9029-E534BA12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26</cp:revision>
  <cp:lastPrinted>2018-06-04T13:03:00Z</cp:lastPrinted>
  <dcterms:created xsi:type="dcterms:W3CDTF">2019-10-28T12:04:00Z</dcterms:created>
  <dcterms:modified xsi:type="dcterms:W3CDTF">2026-03-26T07:10:00Z</dcterms:modified>
</cp:coreProperties>
</file>